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5972F2A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3F41FA">
        <w:rPr>
          <w:noProof w:val="0"/>
          <w:sz w:val="24"/>
          <w:szCs w:val="24"/>
          <w:lang w:val="en-US" w:eastAsia="zh-TW"/>
        </w:rPr>
        <w:t>9</w:t>
      </w:r>
      <w:r w:rsidRPr="001C1A03">
        <w:rPr>
          <w:bCs/>
          <w:noProof w:val="0"/>
          <w:sz w:val="24"/>
          <w:szCs w:val="24"/>
          <w:lang w:val="en-US"/>
        </w:rPr>
        <w:tab/>
      </w:r>
      <w:r w:rsidR="004B3508" w:rsidRPr="004B3508">
        <w:rPr>
          <w:bCs/>
          <w:noProof w:val="0"/>
          <w:sz w:val="24"/>
          <w:szCs w:val="24"/>
          <w:lang w:val="en-US"/>
        </w:rPr>
        <w:t>R2-2</w:t>
      </w:r>
      <w:r w:rsidR="00283495">
        <w:rPr>
          <w:bCs/>
          <w:noProof w:val="0"/>
          <w:sz w:val="24"/>
          <w:szCs w:val="24"/>
          <w:lang w:val="en-US"/>
        </w:rPr>
        <w:t>5</w:t>
      </w:r>
      <w:r w:rsidR="00B501D7">
        <w:rPr>
          <w:bCs/>
          <w:noProof w:val="0"/>
          <w:sz w:val="24"/>
          <w:szCs w:val="24"/>
          <w:lang w:val="en-US"/>
        </w:rPr>
        <w:t>00682</w:t>
      </w:r>
    </w:p>
    <w:p w14:paraId="15E990BB" w14:textId="670A9FB1" w:rsidR="004770F0" w:rsidRPr="00737122" w:rsidRDefault="003F41FA" w:rsidP="004770F0">
      <w:pPr>
        <w:pStyle w:val="Header"/>
        <w:tabs>
          <w:tab w:val="right" w:pos="9639"/>
        </w:tabs>
        <w:rPr>
          <w:noProof w:val="0"/>
          <w:sz w:val="24"/>
          <w:szCs w:val="24"/>
          <w:lang w:val="da-DK"/>
        </w:rPr>
      </w:pPr>
      <w:r>
        <w:rPr>
          <w:bCs/>
          <w:sz w:val="24"/>
        </w:rPr>
        <w:t>Athens</w:t>
      </w:r>
      <w:r>
        <w:rPr>
          <w:rFonts w:eastAsia="SimSun"/>
          <w:sz w:val="24"/>
          <w:szCs w:val="24"/>
          <w:lang w:eastAsia="zh-CN"/>
        </w:rPr>
        <w:t xml:space="preserve">, Greece, 17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21</w:t>
      </w:r>
      <w:r w:rsidRPr="0099316A">
        <w:rPr>
          <w:rFonts w:eastAsia="SimSun"/>
          <w:sz w:val="24"/>
          <w:szCs w:val="24"/>
          <w:lang w:eastAsia="zh-CN"/>
        </w:rPr>
        <w:t xml:space="preserve"> </w:t>
      </w:r>
      <w:r>
        <w:rPr>
          <w:rFonts w:eastAsia="SimSun"/>
          <w:sz w:val="24"/>
          <w:szCs w:val="24"/>
          <w:lang w:eastAsia="zh-CN"/>
        </w:rPr>
        <w:t>February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D35901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C32E53">
        <w:rPr>
          <w:rFonts w:cs="Arial"/>
          <w:b/>
          <w:bCs/>
          <w:sz w:val="24"/>
          <w:lang w:val="da-DK"/>
        </w:rPr>
        <w:t>6</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F02622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32E53">
        <w:rPr>
          <w:rFonts w:ascii="Arial" w:hAnsi="Arial" w:cs="Arial"/>
          <w:b/>
          <w:bCs/>
          <w:sz w:val="24"/>
          <w:lang w:val="en-US"/>
        </w:rPr>
        <w:t>Views on XR Rate Control</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A401772" w14:textId="49D3A5CF" w:rsidR="00F30726" w:rsidRDefault="00C32E53" w:rsidP="007A122E">
      <w:pPr>
        <w:jc w:val="both"/>
        <w:rPr>
          <w:iCs/>
          <w:lang w:val="en-US"/>
        </w:rPr>
      </w:pPr>
      <w:r>
        <w:rPr>
          <w:iCs/>
          <w:lang w:val="en-US"/>
        </w:rPr>
        <w:t>During RAN #105, the following new objective has been approved for Rel-19 WI on XR for NR Phase 3 [1]:</w:t>
      </w:r>
    </w:p>
    <w:p w14:paraId="6742F4F0" w14:textId="77777777" w:rsidR="00C32E53" w:rsidRPr="00C32E53" w:rsidRDefault="00C32E53" w:rsidP="00C32E53">
      <w:pPr>
        <w:pStyle w:val="B1"/>
        <w:rPr>
          <w:i/>
          <w:iCs/>
          <w:lang w:val="en-US"/>
        </w:rPr>
      </w:pPr>
      <w:r>
        <w:t>-</w:t>
      </w:r>
      <w:r>
        <w:tab/>
      </w:r>
      <w:r w:rsidRPr="00C32E53">
        <w:rPr>
          <w:i/>
          <w:iCs/>
        </w:rPr>
        <w:t xml:space="preserve">Specify uplink congestion signalling [RAN2]: </w:t>
      </w:r>
    </w:p>
    <w:p w14:paraId="0EBB9B65" w14:textId="77777777" w:rsidR="00C32E53" w:rsidRPr="00C32E53" w:rsidRDefault="00C32E53" w:rsidP="00C32E53">
      <w:pPr>
        <w:pStyle w:val="B2"/>
        <w:rPr>
          <w:i/>
          <w:iCs/>
        </w:rPr>
      </w:pPr>
      <w:r w:rsidRPr="00C32E53">
        <w:rPr>
          <w:i/>
          <w:iCs/>
        </w:rPr>
        <w:t>-</w:t>
      </w:r>
      <w:r w:rsidRPr="00C32E53">
        <w:rPr>
          <w:i/>
          <w:iCs/>
        </w:rPr>
        <w:tab/>
        <w:t xml:space="preserve">Specify in MAC layer XR rate control signalling over downlink </w:t>
      </w:r>
      <w:r w:rsidRPr="00C32E53">
        <w:rPr>
          <w:i/>
          <w:iCs/>
          <w:lang w:val="en-US"/>
        </w:rPr>
        <w:t>per QoS flow/per DRB to enable faster source rate adaption to uplink congestion</w:t>
      </w:r>
      <w:r w:rsidRPr="00C32E53">
        <w:rPr>
          <w:i/>
          <w:iCs/>
        </w:rPr>
        <w:t>.</w:t>
      </w:r>
    </w:p>
    <w:p w14:paraId="5DE2F7A2" w14:textId="01A2BFB3" w:rsidR="00C32E53" w:rsidRDefault="00F550FB" w:rsidP="007A122E">
      <w:pPr>
        <w:jc w:val="both"/>
        <w:rPr>
          <w:iCs/>
        </w:rPr>
      </w:pPr>
      <w:r>
        <w:rPr>
          <w:iCs/>
        </w:rPr>
        <w:t xml:space="preserve">In </w:t>
      </w:r>
      <w:r w:rsidR="003F41FA">
        <w:rPr>
          <w:iCs/>
        </w:rPr>
        <w:t>previous meetings,</w:t>
      </w:r>
      <w:r>
        <w:rPr>
          <w:iCs/>
        </w:rPr>
        <w:t xml:space="preserve"> we have started the discussions on this topic, and we have reached the following agreements</w:t>
      </w:r>
      <w:r w:rsidR="00C57D6B">
        <w:rPr>
          <w:iCs/>
        </w:rPr>
        <w:t xml:space="preserve"> [2]</w:t>
      </w:r>
      <w:r>
        <w:rPr>
          <w:iCs/>
        </w:rPr>
        <w:t>:</w:t>
      </w:r>
    </w:p>
    <w:tbl>
      <w:tblPr>
        <w:tblStyle w:val="TableGrid"/>
        <w:tblW w:w="0" w:type="auto"/>
        <w:tblLook w:val="04A0" w:firstRow="1" w:lastRow="0" w:firstColumn="1" w:lastColumn="0" w:noHBand="0" w:noVBand="1"/>
      </w:tblPr>
      <w:tblGrid>
        <w:gridCol w:w="9350"/>
      </w:tblGrid>
      <w:tr w:rsidR="00AE7EBD" w14:paraId="68E27D7D" w14:textId="77777777" w:rsidTr="00AE7EBD">
        <w:tc>
          <w:tcPr>
            <w:tcW w:w="9350" w:type="dxa"/>
          </w:tcPr>
          <w:p w14:paraId="49839082" w14:textId="5119E740" w:rsidR="003F41FA" w:rsidRPr="003F41FA" w:rsidRDefault="003F41FA" w:rsidP="003F41FA">
            <w:pPr>
              <w:pStyle w:val="Agreement"/>
              <w:numPr>
                <w:ilvl w:val="0"/>
                <w:numId w:val="0"/>
              </w:numPr>
              <w:tabs>
                <w:tab w:val="clear" w:pos="1980"/>
              </w:tabs>
              <w:rPr>
                <w:rFonts w:ascii="Times New Roman" w:hAnsi="Times New Roman"/>
                <w:u w:val="single"/>
              </w:rPr>
            </w:pPr>
            <w:r w:rsidRPr="003F41FA">
              <w:rPr>
                <w:rFonts w:ascii="Times New Roman" w:hAnsi="Times New Roman"/>
                <w:u w:val="single"/>
              </w:rPr>
              <w:t>RAN2 #127bis Agreements:</w:t>
            </w:r>
          </w:p>
          <w:p w14:paraId="2DF73EC5" w14:textId="5BA0F929" w:rsidR="00AE7EBD" w:rsidRPr="000816EC" w:rsidRDefault="00AE7EBD" w:rsidP="00AE7EBD">
            <w:pPr>
              <w:pStyle w:val="Agreement"/>
              <w:tabs>
                <w:tab w:val="clear" w:pos="1009"/>
                <w:tab w:val="clear" w:pos="1980"/>
                <w:tab w:val="num" w:pos="1619"/>
              </w:tabs>
              <w:ind w:left="1619"/>
            </w:pPr>
            <w:r>
              <w:t>FFS if the indication is per DRB or per QoS flow. Companies should analyse the impact on QoS enforcement, interworking with L4S etc.</w:t>
            </w:r>
          </w:p>
          <w:p w14:paraId="012FD261" w14:textId="77777777" w:rsidR="00AE7EBD" w:rsidRDefault="00AE7EBD" w:rsidP="00AE7EBD">
            <w:pPr>
              <w:pStyle w:val="Agreement"/>
              <w:tabs>
                <w:tab w:val="clear" w:pos="1009"/>
                <w:tab w:val="clear" w:pos="1980"/>
                <w:tab w:val="num" w:pos="1619"/>
              </w:tabs>
              <w:ind w:left="1619"/>
            </w:pPr>
            <w:r>
              <w:t>RAN2 to consider the following approaches to provide recommended bit rate values better fitting XR applications:</w:t>
            </w:r>
          </w:p>
          <w:p w14:paraId="22A6794E" w14:textId="77777777" w:rsidR="00AE7EBD" w:rsidRDefault="00AE7EBD" w:rsidP="00AE7EBD">
            <w:pPr>
              <w:pStyle w:val="Agreement"/>
              <w:numPr>
                <w:ilvl w:val="0"/>
                <w:numId w:val="0"/>
              </w:numPr>
              <w:ind w:left="1619"/>
            </w:pPr>
            <w:r>
              <w:t>-</w:t>
            </w:r>
            <w:r>
              <w:tab/>
              <w:t>Extend the Bit Rate field</w:t>
            </w:r>
          </w:p>
          <w:p w14:paraId="6788634D" w14:textId="77777777" w:rsidR="00AE7EBD" w:rsidRDefault="00AE7EBD" w:rsidP="00AE7EBD">
            <w:pPr>
              <w:pStyle w:val="Agreement"/>
              <w:numPr>
                <w:ilvl w:val="0"/>
                <w:numId w:val="0"/>
              </w:numPr>
              <w:ind w:left="1619"/>
            </w:pPr>
            <w:r>
              <w:t>-</w:t>
            </w:r>
            <w:r>
              <w:tab/>
              <w:t>Define a new bit rate table to provide sufficient granularity for XR traffic</w:t>
            </w:r>
          </w:p>
          <w:p w14:paraId="76566EA1" w14:textId="77777777" w:rsidR="00AE7EBD" w:rsidRDefault="00AE7EBD" w:rsidP="00AE7EBD">
            <w:pPr>
              <w:pStyle w:val="Agreement"/>
              <w:numPr>
                <w:ilvl w:val="0"/>
                <w:numId w:val="0"/>
              </w:numPr>
              <w:ind w:left="1619"/>
            </w:pPr>
            <w:r>
              <w:t>-</w:t>
            </w:r>
            <w:r>
              <w:tab/>
              <w:t xml:space="preserve">Introduce new values for the </w:t>
            </w:r>
            <w:proofErr w:type="spellStart"/>
            <w:r>
              <w:t>bitRateMultiplier</w:t>
            </w:r>
            <w:proofErr w:type="spellEnd"/>
          </w:p>
          <w:p w14:paraId="481E4926" w14:textId="77777777" w:rsidR="00AE7EBD" w:rsidRDefault="00AE7EBD" w:rsidP="007A122E">
            <w:pPr>
              <w:jc w:val="both"/>
              <w:rPr>
                <w:iCs/>
              </w:rPr>
            </w:pPr>
          </w:p>
          <w:p w14:paraId="3945D25D" w14:textId="3014A4B1" w:rsidR="003F41FA" w:rsidRPr="003F41FA" w:rsidRDefault="003F41FA" w:rsidP="003F41FA">
            <w:pPr>
              <w:pStyle w:val="Agreement"/>
              <w:numPr>
                <w:ilvl w:val="0"/>
                <w:numId w:val="0"/>
              </w:numPr>
              <w:tabs>
                <w:tab w:val="clear" w:pos="1980"/>
              </w:tabs>
              <w:rPr>
                <w:rFonts w:ascii="Times New Roman" w:hAnsi="Times New Roman"/>
                <w:u w:val="single"/>
              </w:rPr>
            </w:pPr>
            <w:r w:rsidRPr="003F41FA">
              <w:rPr>
                <w:rFonts w:ascii="Times New Roman" w:hAnsi="Times New Roman"/>
                <w:u w:val="single"/>
              </w:rPr>
              <w:t>RAN2 #12</w:t>
            </w:r>
            <w:r>
              <w:rPr>
                <w:rFonts w:ascii="Times New Roman" w:hAnsi="Times New Roman"/>
                <w:u w:val="single"/>
              </w:rPr>
              <w:t>8</w:t>
            </w:r>
            <w:r w:rsidRPr="003F41FA">
              <w:rPr>
                <w:rFonts w:ascii="Times New Roman" w:hAnsi="Times New Roman"/>
                <w:u w:val="single"/>
              </w:rPr>
              <w:t xml:space="preserve"> Agreements:</w:t>
            </w:r>
          </w:p>
          <w:p w14:paraId="354689A2" w14:textId="77777777" w:rsidR="003F41FA" w:rsidRDefault="003F41FA" w:rsidP="003F41FA">
            <w:pPr>
              <w:pStyle w:val="Agreement"/>
              <w:tabs>
                <w:tab w:val="clear" w:pos="1009"/>
                <w:tab w:val="clear" w:pos="1980"/>
                <w:tab w:val="num" w:pos="1619"/>
              </w:tabs>
              <w:ind w:left="1619"/>
            </w:pPr>
            <w:r>
              <w:t>RAN2 confirms it is feasible for RAN to estimate the congestion information at both per-DRB and per-QoS flow level.</w:t>
            </w:r>
          </w:p>
          <w:p w14:paraId="6E1ACF0F" w14:textId="77777777" w:rsidR="003F41FA" w:rsidRPr="004E2B35" w:rsidRDefault="003F41FA" w:rsidP="003F41FA">
            <w:pPr>
              <w:pStyle w:val="Agreement"/>
              <w:tabs>
                <w:tab w:val="clear" w:pos="1009"/>
                <w:tab w:val="clear" w:pos="1980"/>
                <w:tab w:val="num" w:pos="1619"/>
              </w:tabs>
              <w:ind w:left="1619"/>
              <w:rPr>
                <w:highlight w:val="yellow"/>
              </w:rPr>
            </w:pPr>
            <w:proofErr w:type="spellStart"/>
            <w:r w:rsidRPr="004E2B35">
              <w:rPr>
                <w:highlight w:val="yellow"/>
              </w:rPr>
              <w:t>gNB</w:t>
            </w:r>
            <w:proofErr w:type="spellEnd"/>
            <w:r w:rsidRPr="004E2B35">
              <w:rPr>
                <w:highlight w:val="yellow"/>
              </w:rPr>
              <w:t xml:space="preserve"> can be indicated which QoS flows can be throttled. FFS whether this is indicated from UE/CN</w:t>
            </w:r>
          </w:p>
          <w:p w14:paraId="15867008" w14:textId="77777777" w:rsidR="003F41FA" w:rsidRDefault="003F41FA" w:rsidP="003F41FA">
            <w:pPr>
              <w:pStyle w:val="Agreement"/>
              <w:tabs>
                <w:tab w:val="clear" w:pos="1009"/>
                <w:tab w:val="clear" w:pos="1980"/>
                <w:tab w:val="num" w:pos="1619"/>
              </w:tabs>
              <w:ind w:left="1619"/>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4B63A0DE" w14:textId="77777777" w:rsidR="003F41FA" w:rsidRDefault="003F41FA" w:rsidP="003F41FA">
            <w:pPr>
              <w:pStyle w:val="Agreement"/>
              <w:tabs>
                <w:tab w:val="clear" w:pos="1009"/>
                <w:tab w:val="clear" w:pos="1980"/>
                <w:tab w:val="num" w:pos="1619"/>
              </w:tabs>
              <w:ind w:left="1619"/>
            </w:pPr>
            <w:r>
              <w:t xml:space="preserve">RAN2 will not discuss/support rate indication for DL unless WID is updated to include it by RANP. </w:t>
            </w:r>
          </w:p>
          <w:p w14:paraId="08FA3EC7" w14:textId="77777777" w:rsidR="003F41FA" w:rsidRDefault="003F41FA" w:rsidP="003F41FA">
            <w:pPr>
              <w:pStyle w:val="Agreement"/>
              <w:tabs>
                <w:tab w:val="clear" w:pos="1009"/>
                <w:tab w:val="clear" w:pos="1980"/>
                <w:tab w:val="num" w:pos="1619"/>
              </w:tabs>
              <w:ind w:left="1619"/>
            </w:pPr>
            <w:r>
              <w:t xml:space="preserve">RAN2 assumes that the congestion situation can be known at the </w:t>
            </w:r>
            <w:proofErr w:type="spellStart"/>
            <w:r>
              <w:t>gNB</w:t>
            </w:r>
            <w:proofErr w:type="spellEnd"/>
            <w:r>
              <w:t xml:space="preserve"> without any indication from the UE</w:t>
            </w:r>
          </w:p>
          <w:p w14:paraId="577D8695" w14:textId="77777777" w:rsidR="003F41FA" w:rsidRDefault="003F41FA" w:rsidP="003F41FA">
            <w:pPr>
              <w:pStyle w:val="Agreement"/>
              <w:tabs>
                <w:tab w:val="clear" w:pos="1009"/>
                <w:tab w:val="clear" w:pos="1980"/>
                <w:tab w:val="num" w:pos="1619"/>
              </w:tabs>
              <w:ind w:left="1619"/>
            </w:pPr>
            <w:r>
              <w:lastRenderedPageBreak/>
              <w:t>FFS whether UL MAC CE rate query/preference is supported as UE recommendation to the NW or whether legacy MAC CE can serve this already. FFS in which scenarios this is useful.</w:t>
            </w:r>
          </w:p>
          <w:p w14:paraId="4EECAE2B" w14:textId="4DA9BE91" w:rsidR="001053B6" w:rsidRPr="001053B6" w:rsidRDefault="001053B6" w:rsidP="001053B6">
            <w:pPr>
              <w:rPr>
                <w:lang w:eastAsia="en-GB"/>
              </w:rPr>
            </w:pPr>
          </w:p>
        </w:tc>
      </w:tr>
    </w:tbl>
    <w:p w14:paraId="0595C301" w14:textId="77777777" w:rsidR="00F550FB" w:rsidRPr="00C32E53" w:rsidRDefault="00F550FB" w:rsidP="007A122E">
      <w:pPr>
        <w:jc w:val="both"/>
        <w:rPr>
          <w:iCs/>
        </w:rPr>
      </w:pPr>
    </w:p>
    <w:p w14:paraId="58BA6F5B" w14:textId="4F0AFC07" w:rsidR="00F334C4" w:rsidRDefault="003569D6" w:rsidP="00F334C4">
      <w:pPr>
        <w:pStyle w:val="Heading1"/>
        <w:rPr>
          <w:lang w:val="en-US"/>
        </w:rPr>
      </w:pPr>
      <w:r>
        <w:rPr>
          <w:lang w:val="en-US"/>
        </w:rPr>
        <w:t>Discussion</w:t>
      </w:r>
      <w:r w:rsidR="004E6A7D">
        <w:rPr>
          <w:lang w:val="en-US"/>
        </w:rPr>
        <w:t>s</w:t>
      </w:r>
    </w:p>
    <w:p w14:paraId="73F7FBAF" w14:textId="01ADB4BD" w:rsidR="004E2B35" w:rsidRDefault="004E2B35" w:rsidP="004E2B35">
      <w:pPr>
        <w:pStyle w:val="Heading2"/>
        <w:rPr>
          <w:lang w:val="en-US"/>
        </w:rPr>
      </w:pPr>
      <w:r>
        <w:rPr>
          <w:lang w:val="en-US"/>
        </w:rPr>
        <w:t xml:space="preserve">UE Assistance Information for </w:t>
      </w:r>
      <w:r w:rsidR="006F6F9F">
        <w:rPr>
          <w:lang w:val="en-US"/>
        </w:rPr>
        <w:t>per-</w:t>
      </w:r>
      <w:r>
        <w:rPr>
          <w:lang w:val="en-US"/>
        </w:rPr>
        <w:t xml:space="preserve">QoS Flow </w:t>
      </w:r>
      <w:r w:rsidR="006F6F9F">
        <w:rPr>
          <w:lang w:val="en-US"/>
        </w:rPr>
        <w:t xml:space="preserve">Rate </w:t>
      </w:r>
      <w:r>
        <w:rPr>
          <w:lang w:val="en-US"/>
        </w:rPr>
        <w:t>Throttling</w:t>
      </w:r>
    </w:p>
    <w:p w14:paraId="3BE2419D" w14:textId="05C19EB5" w:rsidR="006F6F9F" w:rsidRPr="006F6F9F" w:rsidRDefault="00CF2FB1" w:rsidP="004E2B35">
      <w:pPr>
        <w:jc w:val="both"/>
        <w:rPr>
          <w:color w:val="000000"/>
          <w:lang w:eastAsia="en-GB"/>
        </w:rPr>
      </w:pPr>
      <w:r>
        <w:rPr>
          <w:color w:val="000000" w:themeColor="text1"/>
          <w:lang w:val="en-US"/>
        </w:rPr>
        <w:t xml:space="preserve">To enable per QoS flow throttling based on DL message, we think it is essential for the </w:t>
      </w:r>
      <w:proofErr w:type="spellStart"/>
      <w:r>
        <w:rPr>
          <w:color w:val="000000" w:themeColor="text1"/>
          <w:lang w:val="en-US"/>
        </w:rPr>
        <w:t>gNB</w:t>
      </w:r>
      <w:proofErr w:type="spellEnd"/>
      <w:r>
        <w:rPr>
          <w:color w:val="000000" w:themeColor="text1"/>
          <w:lang w:val="en-US"/>
        </w:rPr>
        <w:t xml:space="preserve"> to know which of the UL QoS flows can be throttled. Obviously, not all applications </w:t>
      </w:r>
      <w:r w:rsidR="00965776">
        <w:rPr>
          <w:color w:val="000000" w:themeColor="text1"/>
          <w:lang w:val="en-US"/>
        </w:rPr>
        <w:t xml:space="preserve">can tolerate degradation of data rate in the presence of network congestion. Since the scope is focused on UL, we think the UE is well-positioned to provide such assistance information, as the UE knows the best about the instantaneous application activities. In Rel-18 XR, we have already introduced the UE Assistance Information (UAI) relating to uplink traffic information, i.e. </w:t>
      </w:r>
      <w:proofErr w:type="spellStart"/>
      <w:r w:rsidR="00965776" w:rsidRPr="00965776">
        <w:rPr>
          <w:i/>
          <w:iCs/>
          <w:color w:val="000000"/>
          <w:lang w:eastAsia="en-GB"/>
        </w:rPr>
        <w:t>ul-TrafficInf</w:t>
      </w:r>
      <w:r w:rsidR="00965776">
        <w:rPr>
          <w:i/>
          <w:iCs/>
          <w:color w:val="000000"/>
          <w:lang w:eastAsia="en-GB"/>
        </w:rPr>
        <w:t>o</w:t>
      </w:r>
      <w:proofErr w:type="spellEnd"/>
      <w:r w:rsidR="00965776">
        <w:rPr>
          <w:i/>
          <w:iCs/>
          <w:color w:val="000000"/>
          <w:lang w:eastAsia="en-GB"/>
        </w:rPr>
        <w:t xml:space="preserve">, </w:t>
      </w:r>
      <w:r w:rsidR="00965776">
        <w:rPr>
          <w:color w:val="000000"/>
          <w:lang w:eastAsia="en-GB"/>
        </w:rPr>
        <w:t xml:space="preserve">which allows the UE to indicate per QoS flow information </w:t>
      </w:r>
      <w:proofErr w:type="gramStart"/>
      <w:r w:rsidR="00965776">
        <w:rPr>
          <w:color w:val="000000"/>
          <w:lang w:eastAsia="en-GB"/>
        </w:rPr>
        <w:t>including:</w:t>
      </w:r>
      <w:proofErr w:type="gramEnd"/>
      <w:r w:rsidR="00965776">
        <w:rPr>
          <w:color w:val="000000"/>
          <w:lang w:eastAsia="en-GB"/>
        </w:rPr>
        <w:t xml:space="preserve"> UL jitter range, Burst Arrival Time, and PDU Set identi</w:t>
      </w:r>
      <w:r w:rsidR="006F6F9F">
        <w:rPr>
          <w:color w:val="000000"/>
          <w:lang w:eastAsia="en-GB"/>
        </w:rPr>
        <w:t xml:space="preserve">fiability. We think this UAI can be reused for the UE to indicate which QoS flow </w:t>
      </w:r>
      <w:r w:rsidR="00B62199">
        <w:rPr>
          <w:color w:val="000000"/>
          <w:lang w:eastAsia="en-GB"/>
        </w:rPr>
        <w:t>has the flexibility of</w:t>
      </w:r>
      <w:r w:rsidR="006F6F9F">
        <w:rPr>
          <w:color w:val="000000"/>
          <w:lang w:eastAsia="en-GB"/>
        </w:rPr>
        <w:t xml:space="preserve"> rate throttling</w:t>
      </w:r>
      <w:r w:rsidR="00B62199">
        <w:rPr>
          <w:color w:val="000000"/>
          <w:lang w:eastAsia="en-GB"/>
        </w:rPr>
        <w:t xml:space="preserve"> under congestion</w:t>
      </w:r>
      <w:r w:rsidR="006F6F9F">
        <w:rPr>
          <w:color w:val="000000"/>
          <w:lang w:eastAsia="en-GB"/>
        </w:rPr>
        <w:t>.</w:t>
      </w:r>
    </w:p>
    <w:p w14:paraId="3600B93D" w14:textId="1FF6105E" w:rsidR="004E2B35" w:rsidRDefault="004E2B35" w:rsidP="004E2B35">
      <w:pPr>
        <w:jc w:val="both"/>
        <w:rPr>
          <w:b/>
          <w:bCs/>
          <w:color w:val="000000"/>
          <w:lang w:eastAsia="en-GB"/>
        </w:rPr>
      </w:pPr>
      <w:r w:rsidRPr="006F6F9F">
        <w:rPr>
          <w:b/>
          <w:bCs/>
          <w:color w:val="000000" w:themeColor="text1"/>
          <w:lang w:val="en-US"/>
        </w:rPr>
        <w:t xml:space="preserve">Proposal </w:t>
      </w:r>
      <w:r w:rsidR="006F6F9F" w:rsidRPr="006F6F9F">
        <w:rPr>
          <w:b/>
          <w:bCs/>
          <w:color w:val="000000" w:themeColor="text1"/>
          <w:lang w:val="en-US"/>
        </w:rPr>
        <w:t>1</w:t>
      </w:r>
      <w:r w:rsidRPr="006F6F9F">
        <w:rPr>
          <w:b/>
          <w:bCs/>
          <w:color w:val="000000" w:themeColor="text1"/>
          <w:lang w:val="en-US"/>
        </w:rPr>
        <w:t xml:space="preserve">: </w:t>
      </w:r>
      <w:r w:rsidR="00765509">
        <w:rPr>
          <w:b/>
          <w:bCs/>
          <w:color w:val="000000" w:themeColor="text1"/>
          <w:lang w:val="en-US"/>
        </w:rPr>
        <w:t>The</w:t>
      </w:r>
      <w:r w:rsidR="006F6F9F" w:rsidRPr="006F6F9F">
        <w:rPr>
          <w:b/>
          <w:bCs/>
          <w:color w:val="000000" w:themeColor="text1"/>
          <w:lang w:val="en-US"/>
        </w:rPr>
        <w:t xml:space="preserve"> UAI of </w:t>
      </w:r>
      <w:proofErr w:type="spellStart"/>
      <w:r w:rsidR="006F6F9F" w:rsidRPr="006F6F9F">
        <w:rPr>
          <w:b/>
          <w:bCs/>
          <w:i/>
          <w:iCs/>
          <w:color w:val="000000"/>
          <w:lang w:eastAsia="en-GB"/>
        </w:rPr>
        <w:t>ul-TrafficInfo</w:t>
      </w:r>
      <w:proofErr w:type="spellEnd"/>
      <w:r w:rsidR="00765509">
        <w:rPr>
          <w:b/>
          <w:bCs/>
          <w:color w:val="000000"/>
          <w:lang w:eastAsia="en-GB"/>
        </w:rPr>
        <w:t xml:space="preserve"> can be extended</w:t>
      </w:r>
      <w:r w:rsidR="006F6F9F" w:rsidRPr="006F6F9F">
        <w:rPr>
          <w:b/>
          <w:bCs/>
          <w:i/>
          <w:iCs/>
          <w:color w:val="000000"/>
          <w:lang w:eastAsia="en-GB"/>
        </w:rPr>
        <w:t xml:space="preserve"> </w:t>
      </w:r>
      <w:r w:rsidR="006F6F9F" w:rsidRPr="006F6F9F">
        <w:rPr>
          <w:b/>
          <w:bCs/>
          <w:color w:val="000000"/>
          <w:lang w:eastAsia="en-GB"/>
        </w:rPr>
        <w:t xml:space="preserve">to indicate </w:t>
      </w:r>
      <w:r w:rsidR="00765509">
        <w:rPr>
          <w:b/>
          <w:bCs/>
          <w:color w:val="000000"/>
          <w:lang w:eastAsia="en-GB"/>
        </w:rPr>
        <w:t>whether the bit rate for a QoS flow could be throttled</w:t>
      </w:r>
      <w:r w:rsidR="006F6F9F" w:rsidRPr="006F6F9F">
        <w:rPr>
          <w:b/>
          <w:bCs/>
          <w:color w:val="000000"/>
          <w:lang w:eastAsia="en-GB"/>
        </w:rPr>
        <w:t>.</w:t>
      </w:r>
    </w:p>
    <w:p w14:paraId="7C1B1704" w14:textId="77777777" w:rsidR="00584A8C" w:rsidRPr="006F6F9F" w:rsidRDefault="00584A8C" w:rsidP="004E2B35">
      <w:pPr>
        <w:jc w:val="both"/>
        <w:rPr>
          <w:b/>
          <w:bCs/>
          <w:color w:val="000000" w:themeColor="text1"/>
          <w:lang w:val="en-US"/>
        </w:rPr>
      </w:pPr>
    </w:p>
    <w:p w14:paraId="154216F1" w14:textId="77777777" w:rsidR="00765509" w:rsidRDefault="004F199C" w:rsidP="004E2B35">
      <w:pPr>
        <w:jc w:val="both"/>
        <w:rPr>
          <w:color w:val="000000" w:themeColor="text1"/>
          <w:lang w:val="en-US"/>
        </w:rPr>
      </w:pPr>
      <w:r>
        <w:rPr>
          <w:color w:val="000000" w:themeColor="text1"/>
          <w:lang w:val="en-US"/>
        </w:rPr>
        <w:t xml:space="preserve">In addition to the indication of whether the rate can be adapted for a QoS flow or not, we think </w:t>
      </w:r>
      <w:r w:rsidR="00C409EE">
        <w:rPr>
          <w:color w:val="000000" w:themeColor="text1"/>
          <w:lang w:val="en-US"/>
        </w:rPr>
        <w:t xml:space="preserve">this is also useful for the UE to indicate the minimum bit rate that the Application can tolerate for this QoS flow. Even if some Applications can continue to operate with reduced rate, it may not acceptable if the rate is lower than a minimum level. Hence, </w:t>
      </w:r>
      <w:r w:rsidR="00765509">
        <w:rPr>
          <w:color w:val="000000" w:themeColor="text1"/>
          <w:lang w:val="en-US"/>
        </w:rPr>
        <w:t xml:space="preserve">the </w:t>
      </w:r>
      <w:proofErr w:type="spellStart"/>
      <w:r w:rsidR="00765509">
        <w:rPr>
          <w:color w:val="000000" w:themeColor="text1"/>
          <w:lang w:val="en-US"/>
        </w:rPr>
        <w:t>gNB</w:t>
      </w:r>
      <w:proofErr w:type="spellEnd"/>
      <w:r w:rsidR="00765509">
        <w:rPr>
          <w:color w:val="000000" w:themeColor="text1"/>
          <w:lang w:val="en-US"/>
        </w:rPr>
        <w:t xml:space="preserve"> can also take this into account when making the recommendation of bit rates.</w:t>
      </w:r>
    </w:p>
    <w:p w14:paraId="1F420DB4" w14:textId="00EB6E06" w:rsidR="00765509" w:rsidRPr="006F6F9F" w:rsidRDefault="00765509" w:rsidP="00765509">
      <w:pPr>
        <w:jc w:val="both"/>
        <w:rPr>
          <w:b/>
          <w:bCs/>
          <w:color w:val="000000" w:themeColor="text1"/>
          <w:lang w:val="en-US"/>
        </w:rPr>
      </w:pPr>
      <w:r w:rsidRPr="006F6F9F">
        <w:rPr>
          <w:b/>
          <w:bCs/>
          <w:color w:val="000000" w:themeColor="text1"/>
          <w:lang w:val="en-US"/>
        </w:rPr>
        <w:t xml:space="preserve">Proposal </w:t>
      </w:r>
      <w:r>
        <w:rPr>
          <w:b/>
          <w:bCs/>
          <w:color w:val="000000" w:themeColor="text1"/>
          <w:lang w:val="en-US"/>
        </w:rPr>
        <w:t>2</w:t>
      </w:r>
      <w:r w:rsidRPr="006F6F9F">
        <w:rPr>
          <w:b/>
          <w:bCs/>
          <w:color w:val="000000" w:themeColor="text1"/>
          <w:lang w:val="en-US"/>
        </w:rPr>
        <w:t xml:space="preserve">: </w:t>
      </w:r>
      <w:r>
        <w:rPr>
          <w:b/>
          <w:bCs/>
          <w:color w:val="000000" w:themeColor="text1"/>
          <w:lang w:val="en-US"/>
        </w:rPr>
        <w:t>The UE may further indicate the minimum acceptable bit rate for a QoS flow.</w:t>
      </w:r>
    </w:p>
    <w:p w14:paraId="626DE960" w14:textId="77777777" w:rsidR="000C4023" w:rsidRDefault="000C4023" w:rsidP="003A5414">
      <w:pPr>
        <w:jc w:val="both"/>
        <w:rPr>
          <w:color w:val="000000" w:themeColor="text1"/>
          <w:lang w:val="en-US"/>
        </w:rPr>
      </w:pPr>
    </w:p>
    <w:p w14:paraId="0D6BD21E" w14:textId="024E7361" w:rsidR="00B80FBD" w:rsidRDefault="00A71E8B" w:rsidP="00B80FBD">
      <w:pPr>
        <w:pStyle w:val="Heading2"/>
        <w:rPr>
          <w:lang w:val="en-US"/>
        </w:rPr>
      </w:pPr>
      <w:r>
        <w:rPr>
          <w:lang w:val="en-US"/>
        </w:rPr>
        <w:t>Flexible Indication of Bit Rate</w:t>
      </w:r>
      <w:r w:rsidR="00A441DA">
        <w:rPr>
          <w:lang w:val="en-US"/>
        </w:rPr>
        <w:t xml:space="preserve"> Multiplier</w:t>
      </w:r>
    </w:p>
    <w:p w14:paraId="47792421" w14:textId="511CFFAE" w:rsidR="00B80FBD" w:rsidRDefault="00584A8C" w:rsidP="003A5414">
      <w:pPr>
        <w:jc w:val="both"/>
        <w:rPr>
          <w:color w:val="000000" w:themeColor="text1"/>
          <w:lang w:val="en-US"/>
        </w:rPr>
      </w:pPr>
      <w:r>
        <w:rPr>
          <w:color w:val="000000" w:themeColor="text1"/>
          <w:lang w:val="en-US"/>
        </w:rPr>
        <w:t>For rate indication</w:t>
      </w:r>
      <w:r w:rsidR="00A71E8B">
        <w:rPr>
          <w:color w:val="000000" w:themeColor="text1"/>
          <w:lang w:val="en-US"/>
        </w:rPr>
        <w:t xml:space="preserve"> per QoS Flow, we think it is helpful if the rate multiplier can be </w:t>
      </w:r>
      <w:proofErr w:type="spellStart"/>
      <w:r w:rsidR="00A71E8B">
        <w:rPr>
          <w:color w:val="000000" w:themeColor="text1"/>
          <w:lang w:val="en-US"/>
        </w:rPr>
        <w:t>signalled</w:t>
      </w:r>
      <w:proofErr w:type="spellEnd"/>
      <w:r w:rsidR="00A71E8B">
        <w:rPr>
          <w:color w:val="000000" w:themeColor="text1"/>
          <w:lang w:val="en-US"/>
        </w:rPr>
        <w:t xml:space="preserve"> in a more flexible manner. Currently, for the Recommended Bit Rate MAC CE, a </w:t>
      </w:r>
      <w:proofErr w:type="spellStart"/>
      <w:r w:rsidR="00A71E8B" w:rsidRPr="00A71E8B">
        <w:rPr>
          <w:i/>
          <w:iCs/>
          <w:color w:val="000000" w:themeColor="text1"/>
          <w:lang w:val="en-US"/>
        </w:rPr>
        <w:t>bitRateMultiplier</w:t>
      </w:r>
      <w:proofErr w:type="spellEnd"/>
      <w:r w:rsidR="00A71E8B" w:rsidRPr="00A71E8B">
        <w:rPr>
          <w:i/>
          <w:iCs/>
          <w:color w:val="000000" w:themeColor="text1"/>
          <w:lang w:val="en-US"/>
        </w:rPr>
        <w:t xml:space="preserve"> </w:t>
      </w:r>
      <w:r w:rsidR="00A71E8B">
        <w:rPr>
          <w:color w:val="000000" w:themeColor="text1"/>
          <w:lang w:val="en-US"/>
        </w:rPr>
        <w:t xml:space="preserve">value chosen from the set {x40, x70, x100, x200} is configured for a logical channel. Then, the indicated rate for the concerned logical channel should be multiplied by the configured </w:t>
      </w:r>
      <w:proofErr w:type="spellStart"/>
      <w:r w:rsidR="00A71E8B" w:rsidRPr="00A71E8B">
        <w:rPr>
          <w:i/>
          <w:iCs/>
          <w:color w:val="000000" w:themeColor="text1"/>
          <w:lang w:val="en-US"/>
        </w:rPr>
        <w:t>bitRateMultiplier</w:t>
      </w:r>
      <w:proofErr w:type="spellEnd"/>
      <w:r w:rsidR="00A71E8B" w:rsidRPr="00A71E8B">
        <w:rPr>
          <w:i/>
          <w:iCs/>
          <w:color w:val="000000" w:themeColor="text1"/>
          <w:lang w:val="en-US"/>
        </w:rPr>
        <w:t xml:space="preserve"> </w:t>
      </w:r>
      <w:r w:rsidR="00A71E8B">
        <w:rPr>
          <w:color w:val="000000" w:themeColor="text1"/>
          <w:lang w:val="en-US"/>
        </w:rPr>
        <w:t>value to obtain the actual bit rate recommendation. Due to the dynamic nature of XR applications</w:t>
      </w:r>
      <w:r w:rsidR="00A441DA">
        <w:rPr>
          <w:color w:val="000000" w:themeColor="text1"/>
          <w:lang w:val="en-US"/>
        </w:rPr>
        <w:t xml:space="preserve"> and network congestion status</w:t>
      </w:r>
      <w:r w:rsidR="00A71E8B">
        <w:rPr>
          <w:color w:val="000000" w:themeColor="text1"/>
          <w:lang w:val="en-US"/>
        </w:rPr>
        <w:t xml:space="preserve">, </w:t>
      </w:r>
      <w:r w:rsidR="00A441DA">
        <w:rPr>
          <w:color w:val="000000" w:themeColor="text1"/>
          <w:lang w:val="en-US"/>
        </w:rPr>
        <w:t xml:space="preserve">we think the multiplier value could be dynamically </w:t>
      </w:r>
      <w:proofErr w:type="spellStart"/>
      <w:r w:rsidR="00A441DA">
        <w:rPr>
          <w:color w:val="000000" w:themeColor="text1"/>
          <w:lang w:val="en-US"/>
        </w:rPr>
        <w:t>signalled</w:t>
      </w:r>
      <w:proofErr w:type="spellEnd"/>
      <w:r w:rsidR="00A441DA">
        <w:rPr>
          <w:color w:val="000000" w:themeColor="text1"/>
          <w:lang w:val="en-US"/>
        </w:rPr>
        <w:t xml:space="preserve"> in the MAC CE, rather than fixed to a pre-configured value.</w:t>
      </w:r>
    </w:p>
    <w:p w14:paraId="1120F23D" w14:textId="45235A78" w:rsidR="00A441DA" w:rsidRDefault="00A441DA" w:rsidP="003A5414">
      <w:pPr>
        <w:jc w:val="both"/>
        <w:rPr>
          <w:color w:val="000000" w:themeColor="text1"/>
          <w:lang w:val="en-US"/>
        </w:rPr>
      </w:pPr>
      <w:r>
        <w:rPr>
          <w:color w:val="000000" w:themeColor="text1"/>
          <w:lang w:val="en-US"/>
        </w:rPr>
        <w:t>In particular, each QoS flow may be configured with a specific set of possible rate multiplier values, and the MAC CE can be used to indicate one particular multiplier value out of this configured set. This naturally provides a flexible framework to cope with bit rate recommendation in dynamically changing environments.</w:t>
      </w:r>
    </w:p>
    <w:p w14:paraId="0DFAD69C" w14:textId="1B3C73CF" w:rsidR="00E1674A" w:rsidRPr="00260AF4" w:rsidRDefault="00B80FBD" w:rsidP="00A441DA">
      <w:pPr>
        <w:jc w:val="both"/>
        <w:rPr>
          <w:color w:val="000000" w:themeColor="text1"/>
          <w:lang w:val="en-US"/>
        </w:rPr>
      </w:pPr>
      <w:r>
        <w:rPr>
          <w:b/>
          <w:bCs/>
          <w:color w:val="000000" w:themeColor="text1"/>
          <w:lang w:val="en-US"/>
        </w:rPr>
        <w:t xml:space="preserve">Proposal </w:t>
      </w:r>
      <w:r w:rsidR="00584A8C">
        <w:rPr>
          <w:b/>
          <w:bCs/>
          <w:color w:val="000000" w:themeColor="text1"/>
          <w:lang w:val="en-US"/>
        </w:rPr>
        <w:t>3</w:t>
      </w:r>
      <w:r w:rsidR="00A441DA">
        <w:rPr>
          <w:b/>
          <w:bCs/>
          <w:color w:val="000000" w:themeColor="text1"/>
          <w:lang w:val="en-US"/>
        </w:rPr>
        <w:t>: RAN2 can consider the direction based on dynamic indication of Bit Rate Multiplier in the MAC CE.</w:t>
      </w:r>
    </w:p>
    <w:p w14:paraId="72366383" w14:textId="77777777" w:rsidR="00C57D6B" w:rsidRPr="00260AF4" w:rsidRDefault="00C57D6B" w:rsidP="00260AF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0DE628D7" w14:textId="28563C2F" w:rsidR="009B6387" w:rsidRDefault="00F136C7" w:rsidP="00C32E53">
      <w:pPr>
        <w:jc w:val="both"/>
        <w:rPr>
          <w:iCs/>
          <w:lang w:val="en-US"/>
        </w:rPr>
      </w:pPr>
      <w:r>
        <w:rPr>
          <w:iCs/>
          <w:lang w:val="en-US"/>
        </w:rPr>
        <w:t xml:space="preserve">In this paper, </w:t>
      </w:r>
      <w:r w:rsidR="00FD5DE1">
        <w:rPr>
          <w:iCs/>
          <w:lang w:val="en-US"/>
        </w:rPr>
        <w:t xml:space="preserve">we </w:t>
      </w:r>
      <w:r w:rsidR="00260AF4">
        <w:rPr>
          <w:iCs/>
          <w:lang w:val="en-US"/>
        </w:rPr>
        <w:t xml:space="preserve">presented </w:t>
      </w:r>
      <w:r w:rsidR="00584A8C">
        <w:rPr>
          <w:iCs/>
          <w:lang w:val="en-US"/>
        </w:rPr>
        <w:t>the following proposals for XR rate control:</w:t>
      </w:r>
    </w:p>
    <w:p w14:paraId="322483C5" w14:textId="77777777" w:rsidR="00584A8C" w:rsidRDefault="00584A8C" w:rsidP="00584A8C">
      <w:pPr>
        <w:jc w:val="both"/>
        <w:rPr>
          <w:b/>
          <w:bCs/>
          <w:color w:val="000000"/>
          <w:lang w:eastAsia="en-GB"/>
        </w:rPr>
      </w:pPr>
      <w:r w:rsidRPr="006F6F9F">
        <w:rPr>
          <w:b/>
          <w:bCs/>
          <w:color w:val="000000" w:themeColor="text1"/>
          <w:lang w:val="en-US"/>
        </w:rPr>
        <w:lastRenderedPageBreak/>
        <w:t xml:space="preserve">Proposal 1: </w:t>
      </w:r>
      <w:r>
        <w:rPr>
          <w:b/>
          <w:bCs/>
          <w:color w:val="000000" w:themeColor="text1"/>
          <w:lang w:val="en-US"/>
        </w:rPr>
        <w:t>The</w:t>
      </w:r>
      <w:r w:rsidRPr="006F6F9F">
        <w:rPr>
          <w:b/>
          <w:bCs/>
          <w:color w:val="000000" w:themeColor="text1"/>
          <w:lang w:val="en-US"/>
        </w:rPr>
        <w:t xml:space="preserve"> UAI of </w:t>
      </w:r>
      <w:proofErr w:type="spellStart"/>
      <w:r w:rsidRPr="006F6F9F">
        <w:rPr>
          <w:b/>
          <w:bCs/>
          <w:i/>
          <w:iCs/>
          <w:color w:val="000000"/>
          <w:lang w:eastAsia="en-GB"/>
        </w:rPr>
        <w:t>ul-TrafficInfo</w:t>
      </w:r>
      <w:proofErr w:type="spellEnd"/>
      <w:r>
        <w:rPr>
          <w:b/>
          <w:bCs/>
          <w:color w:val="000000"/>
          <w:lang w:eastAsia="en-GB"/>
        </w:rPr>
        <w:t xml:space="preserve"> can be extended</w:t>
      </w:r>
      <w:r w:rsidRPr="006F6F9F">
        <w:rPr>
          <w:b/>
          <w:bCs/>
          <w:i/>
          <w:iCs/>
          <w:color w:val="000000"/>
          <w:lang w:eastAsia="en-GB"/>
        </w:rPr>
        <w:t xml:space="preserve"> </w:t>
      </w:r>
      <w:r w:rsidRPr="006F6F9F">
        <w:rPr>
          <w:b/>
          <w:bCs/>
          <w:color w:val="000000"/>
          <w:lang w:eastAsia="en-GB"/>
        </w:rPr>
        <w:t xml:space="preserve">to indicate </w:t>
      </w:r>
      <w:r>
        <w:rPr>
          <w:b/>
          <w:bCs/>
          <w:color w:val="000000"/>
          <w:lang w:eastAsia="en-GB"/>
        </w:rPr>
        <w:t>whether the bit rate for a QoS flow could be throttled</w:t>
      </w:r>
      <w:r w:rsidRPr="006F6F9F">
        <w:rPr>
          <w:b/>
          <w:bCs/>
          <w:color w:val="000000"/>
          <w:lang w:eastAsia="en-GB"/>
        </w:rPr>
        <w:t>.</w:t>
      </w:r>
    </w:p>
    <w:p w14:paraId="0CEFCD73" w14:textId="77777777" w:rsidR="00584A8C" w:rsidRPr="006F6F9F" w:rsidRDefault="00584A8C" w:rsidP="00584A8C">
      <w:pPr>
        <w:jc w:val="both"/>
        <w:rPr>
          <w:b/>
          <w:bCs/>
          <w:color w:val="000000" w:themeColor="text1"/>
          <w:lang w:val="en-US"/>
        </w:rPr>
      </w:pPr>
      <w:r w:rsidRPr="006F6F9F">
        <w:rPr>
          <w:b/>
          <w:bCs/>
          <w:color w:val="000000" w:themeColor="text1"/>
          <w:lang w:val="en-US"/>
        </w:rPr>
        <w:t xml:space="preserve">Proposal </w:t>
      </w:r>
      <w:r>
        <w:rPr>
          <w:b/>
          <w:bCs/>
          <w:color w:val="000000" w:themeColor="text1"/>
          <w:lang w:val="en-US"/>
        </w:rPr>
        <w:t>2</w:t>
      </w:r>
      <w:r w:rsidRPr="006F6F9F">
        <w:rPr>
          <w:b/>
          <w:bCs/>
          <w:color w:val="000000" w:themeColor="text1"/>
          <w:lang w:val="en-US"/>
        </w:rPr>
        <w:t xml:space="preserve">: </w:t>
      </w:r>
      <w:r>
        <w:rPr>
          <w:b/>
          <w:bCs/>
          <w:color w:val="000000" w:themeColor="text1"/>
          <w:lang w:val="en-US"/>
        </w:rPr>
        <w:t>The UE may further indicate the minimum acceptable bit rate for a QoS flow.</w:t>
      </w:r>
    </w:p>
    <w:p w14:paraId="18D9A41C" w14:textId="77777777" w:rsidR="00584A8C" w:rsidRPr="00260AF4" w:rsidRDefault="00584A8C" w:rsidP="00584A8C">
      <w:pPr>
        <w:jc w:val="both"/>
        <w:rPr>
          <w:color w:val="000000" w:themeColor="text1"/>
          <w:lang w:val="en-US"/>
        </w:rPr>
      </w:pPr>
      <w:r>
        <w:rPr>
          <w:b/>
          <w:bCs/>
          <w:color w:val="000000" w:themeColor="text1"/>
          <w:lang w:val="en-US"/>
        </w:rPr>
        <w:t>Proposal 3: RAN2 can consider the direction based on dynamic indication of Bit Rate Multiplier in the MAC CE.</w:t>
      </w:r>
    </w:p>
    <w:p w14:paraId="3E23C260" w14:textId="77777777" w:rsidR="00FD5DE1" w:rsidRPr="00584A8C"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BC4C80A" w14:textId="7E49E03E" w:rsidR="003A4D5C" w:rsidRPr="00C57D6B" w:rsidRDefault="00C32E53" w:rsidP="00C32E53">
      <w:pPr>
        <w:numPr>
          <w:ilvl w:val="0"/>
          <w:numId w:val="26"/>
        </w:numPr>
        <w:overflowPunct w:val="0"/>
        <w:autoSpaceDE w:val="0"/>
        <w:autoSpaceDN w:val="0"/>
        <w:adjustRightInd w:val="0"/>
        <w:spacing w:before="100" w:beforeAutospacing="1" w:after="100" w:afterAutospacing="1"/>
        <w:ind w:left="562" w:hanging="562"/>
        <w:jc w:val="both"/>
        <w:textAlignment w:val="baseline"/>
      </w:pPr>
      <w:r>
        <w:t>RP</w:t>
      </w:r>
      <w:r w:rsidR="00E24506">
        <w:t>-24</w:t>
      </w:r>
      <w:r>
        <w:t>1771</w:t>
      </w:r>
      <w:r w:rsidR="00E24506">
        <w:t xml:space="preserve">, </w:t>
      </w:r>
      <w:r w:rsidRPr="00C32E53">
        <w:t>Re</w:t>
      </w:r>
      <w:r w:rsidRPr="00C32E53">
        <w:rPr>
          <w:rFonts w:eastAsia="Batang"/>
          <w:lang w:eastAsia="zh-CN"/>
        </w:rPr>
        <w:t>vised WID on XR (</w:t>
      </w:r>
      <w:proofErr w:type="spellStart"/>
      <w:r w:rsidRPr="00C32E53">
        <w:rPr>
          <w:rFonts w:eastAsia="Batang"/>
          <w:lang w:eastAsia="zh-CN"/>
        </w:rPr>
        <w:t>eXtended</w:t>
      </w:r>
      <w:proofErr w:type="spellEnd"/>
      <w:r w:rsidRPr="00C32E53">
        <w:rPr>
          <w:rFonts w:eastAsia="Batang"/>
          <w:lang w:eastAsia="zh-CN"/>
        </w:rPr>
        <w:t xml:space="preserve"> Reality) for NR Phase 3</w:t>
      </w:r>
      <w:r>
        <w:rPr>
          <w:rFonts w:eastAsia="Batang"/>
          <w:lang w:eastAsia="zh-CN"/>
        </w:rPr>
        <w:t>, Nokia (Rapporteur), Sept. 2024, Melbourne, Australia.</w:t>
      </w:r>
    </w:p>
    <w:p w14:paraId="703B5BEB" w14:textId="371EBDF9" w:rsidR="00C57D6B" w:rsidRDefault="00CA6BD4" w:rsidP="00CA6BD4">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#127bis Chair’s Notes, Hefei, China, October 2024.</w:t>
      </w:r>
    </w:p>
    <w:p w14:paraId="5C692C97" w14:textId="70B0BBAB" w:rsidR="00584A8C" w:rsidRDefault="00584A8C" w:rsidP="00584A8C">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w:t>
      </w:r>
      <w:r>
        <w:t>8</w:t>
      </w:r>
      <w:r>
        <w:t xml:space="preserve"> Chair’s Notes, </w:t>
      </w:r>
      <w:r>
        <w:t>Orlando</w:t>
      </w:r>
      <w:r>
        <w:t xml:space="preserve">, </w:t>
      </w:r>
      <w:r>
        <w:t>USA</w:t>
      </w:r>
      <w:r>
        <w:t xml:space="preserve">, </w:t>
      </w:r>
      <w:r>
        <w:t>Novem</w:t>
      </w:r>
      <w:r>
        <w:t>ber 2024.</w:t>
      </w:r>
    </w:p>
    <w:p w14:paraId="34BCC5B1" w14:textId="77777777" w:rsidR="00584A8C" w:rsidRPr="00901E55" w:rsidRDefault="00584A8C" w:rsidP="00584A8C">
      <w:pPr>
        <w:overflowPunct w:val="0"/>
        <w:autoSpaceDE w:val="0"/>
        <w:autoSpaceDN w:val="0"/>
        <w:adjustRightInd w:val="0"/>
        <w:spacing w:before="100" w:beforeAutospacing="1" w:after="100" w:afterAutospacing="1"/>
        <w:ind w:left="562"/>
        <w:jc w:val="both"/>
        <w:textAlignment w:val="baseline"/>
      </w:pPr>
    </w:p>
    <w:sectPr w:rsidR="00584A8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A116D" w14:textId="77777777" w:rsidR="00711563" w:rsidRDefault="00711563">
      <w:r>
        <w:separator/>
      </w:r>
    </w:p>
  </w:endnote>
  <w:endnote w:type="continuationSeparator" w:id="0">
    <w:p w14:paraId="281F6EF8" w14:textId="77777777" w:rsidR="00711563" w:rsidRDefault="00711563">
      <w:r>
        <w:continuationSeparator/>
      </w:r>
    </w:p>
  </w:endnote>
  <w:endnote w:type="continuationNotice" w:id="1">
    <w:p w14:paraId="2E132A1F" w14:textId="77777777" w:rsidR="00711563" w:rsidRDefault="00711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767D9" w14:textId="77777777" w:rsidR="00711563" w:rsidRDefault="00711563">
      <w:r>
        <w:separator/>
      </w:r>
    </w:p>
  </w:footnote>
  <w:footnote w:type="continuationSeparator" w:id="0">
    <w:p w14:paraId="5A53C9A5" w14:textId="77777777" w:rsidR="00711563" w:rsidRDefault="00711563">
      <w:r>
        <w:continuationSeparator/>
      </w:r>
    </w:p>
  </w:footnote>
  <w:footnote w:type="continuationNotice" w:id="1">
    <w:p w14:paraId="497AC635" w14:textId="77777777" w:rsidR="00711563" w:rsidRDefault="007115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CA0FBB"/>
    <w:multiLevelType w:val="hybridMultilevel"/>
    <w:tmpl w:val="57E67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6"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0"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5"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00658BA"/>
    <w:multiLevelType w:val="hybridMultilevel"/>
    <w:tmpl w:val="4DE00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8"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2"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7"/>
  </w:num>
  <w:num w:numId="2" w16cid:durableId="1464886471">
    <w:abstractNumId w:val="0"/>
  </w:num>
  <w:num w:numId="3" w16cid:durableId="6106756">
    <w:abstractNumId w:val="1"/>
  </w:num>
  <w:num w:numId="4" w16cid:durableId="9181927">
    <w:abstractNumId w:val="2"/>
  </w:num>
  <w:num w:numId="5" w16cid:durableId="189296478">
    <w:abstractNumId w:val="81"/>
  </w:num>
  <w:num w:numId="6" w16cid:durableId="216478951">
    <w:abstractNumId w:val="3"/>
  </w:num>
  <w:num w:numId="7" w16cid:durableId="2145732921">
    <w:abstractNumId w:val="4"/>
  </w:num>
  <w:num w:numId="8" w16cid:durableId="910503920">
    <w:abstractNumId w:val="28"/>
  </w:num>
  <w:num w:numId="9" w16cid:durableId="418721023">
    <w:abstractNumId w:val="66"/>
  </w:num>
  <w:num w:numId="10" w16cid:durableId="701636600">
    <w:abstractNumId w:val="51"/>
  </w:num>
  <w:num w:numId="11" w16cid:durableId="1130325448">
    <w:abstractNumId w:val="20"/>
  </w:num>
  <w:num w:numId="12" w16cid:durableId="1997687803">
    <w:abstractNumId w:val="46"/>
  </w:num>
  <w:num w:numId="13" w16cid:durableId="1749767913">
    <w:abstractNumId w:val="72"/>
  </w:num>
  <w:num w:numId="14" w16cid:durableId="1287271592">
    <w:abstractNumId w:val="7"/>
  </w:num>
  <w:num w:numId="15" w16cid:durableId="1065492308">
    <w:abstractNumId w:val="16"/>
  </w:num>
  <w:num w:numId="16" w16cid:durableId="1691565340">
    <w:abstractNumId w:val="38"/>
  </w:num>
  <w:num w:numId="17" w16cid:durableId="1527668550">
    <w:abstractNumId w:val="22"/>
  </w:num>
  <w:num w:numId="18" w16cid:durableId="113863268">
    <w:abstractNumId w:val="13"/>
  </w:num>
  <w:num w:numId="19" w16cid:durableId="659583198">
    <w:abstractNumId w:val="54"/>
  </w:num>
  <w:num w:numId="20" w16cid:durableId="1308317274">
    <w:abstractNumId w:val="34"/>
  </w:num>
  <w:num w:numId="21" w16cid:durableId="1576550474">
    <w:abstractNumId w:val="24"/>
  </w:num>
  <w:num w:numId="22" w16cid:durableId="235358636">
    <w:abstractNumId w:val="36"/>
  </w:num>
  <w:num w:numId="23" w16cid:durableId="97602813">
    <w:abstractNumId w:val="64"/>
  </w:num>
  <w:num w:numId="24" w16cid:durableId="710617151">
    <w:abstractNumId w:val="65"/>
  </w:num>
  <w:num w:numId="25" w16cid:durableId="1384014814">
    <w:abstractNumId w:val="35"/>
  </w:num>
  <w:num w:numId="26" w16cid:durableId="912855578">
    <w:abstractNumId w:val="6"/>
  </w:num>
  <w:num w:numId="27" w16cid:durableId="1431848407">
    <w:abstractNumId w:val="68"/>
  </w:num>
  <w:num w:numId="28" w16cid:durableId="1499610725">
    <w:abstractNumId w:val="8"/>
  </w:num>
  <w:num w:numId="29" w16cid:durableId="1731878760">
    <w:abstractNumId w:val="62"/>
  </w:num>
  <w:num w:numId="30" w16cid:durableId="1642735486">
    <w:abstractNumId w:val="50"/>
  </w:num>
  <w:num w:numId="31" w16cid:durableId="49812754">
    <w:abstractNumId w:val="21"/>
  </w:num>
  <w:num w:numId="32" w16cid:durableId="1123622218">
    <w:abstractNumId w:val="63"/>
  </w:num>
  <w:num w:numId="33" w16cid:durableId="1913348842">
    <w:abstractNumId w:val="73"/>
  </w:num>
  <w:num w:numId="34" w16cid:durableId="616252452">
    <w:abstractNumId w:val="60"/>
  </w:num>
  <w:num w:numId="35" w16cid:durableId="1878852805">
    <w:abstractNumId w:val="41"/>
  </w:num>
  <w:num w:numId="36" w16cid:durableId="486896589">
    <w:abstractNumId w:val="48"/>
  </w:num>
  <w:num w:numId="37" w16cid:durableId="279000458">
    <w:abstractNumId w:val="39"/>
  </w:num>
  <w:num w:numId="38" w16cid:durableId="2066174909">
    <w:abstractNumId w:val="71"/>
  </w:num>
  <w:num w:numId="39" w16cid:durableId="1625572420">
    <w:abstractNumId w:val="32"/>
  </w:num>
  <w:num w:numId="40" w16cid:durableId="194776442">
    <w:abstractNumId w:val="79"/>
  </w:num>
  <w:num w:numId="41" w16cid:durableId="1049039292">
    <w:abstractNumId w:val="9"/>
  </w:num>
  <w:num w:numId="42" w16cid:durableId="1748335123">
    <w:abstractNumId w:val="82"/>
  </w:num>
  <w:num w:numId="43" w16cid:durableId="324863305">
    <w:abstractNumId w:val="80"/>
  </w:num>
  <w:num w:numId="44" w16cid:durableId="87776830">
    <w:abstractNumId w:val="43"/>
  </w:num>
  <w:num w:numId="45" w16cid:durableId="116878813">
    <w:abstractNumId w:val="5"/>
  </w:num>
  <w:num w:numId="46" w16cid:durableId="1556234868">
    <w:abstractNumId w:val="26"/>
  </w:num>
  <w:num w:numId="47" w16cid:durableId="1344823590">
    <w:abstractNumId w:val="52"/>
  </w:num>
  <w:num w:numId="48" w16cid:durableId="49882736">
    <w:abstractNumId w:val="45"/>
  </w:num>
  <w:num w:numId="49" w16cid:durableId="749424918">
    <w:abstractNumId w:val="83"/>
  </w:num>
  <w:num w:numId="50" w16cid:durableId="351305233">
    <w:abstractNumId w:val="31"/>
  </w:num>
  <w:num w:numId="51" w16cid:durableId="2141918983">
    <w:abstractNumId w:val="23"/>
  </w:num>
  <w:num w:numId="52" w16cid:durableId="2018117002">
    <w:abstractNumId w:val="27"/>
  </w:num>
  <w:num w:numId="53" w16cid:durableId="291324115">
    <w:abstractNumId w:val="57"/>
  </w:num>
  <w:num w:numId="54" w16cid:durableId="1799448085">
    <w:abstractNumId w:val="74"/>
  </w:num>
  <w:num w:numId="55" w16cid:durableId="463668016">
    <w:abstractNumId w:val="67"/>
  </w:num>
  <w:num w:numId="56" w16cid:durableId="1997105538">
    <w:abstractNumId w:val="49"/>
  </w:num>
  <w:num w:numId="57" w16cid:durableId="965549377">
    <w:abstractNumId w:val="78"/>
  </w:num>
  <w:num w:numId="58" w16cid:durableId="38669279">
    <w:abstractNumId w:val="17"/>
  </w:num>
  <w:num w:numId="59" w16cid:durableId="1349714082">
    <w:abstractNumId w:val="61"/>
  </w:num>
  <w:num w:numId="60" w16cid:durableId="735905483">
    <w:abstractNumId w:val="58"/>
  </w:num>
  <w:num w:numId="61" w16cid:durableId="749082821">
    <w:abstractNumId w:val="40"/>
  </w:num>
  <w:num w:numId="62" w16cid:durableId="1025012730">
    <w:abstractNumId w:val="10"/>
  </w:num>
  <w:num w:numId="63" w16cid:durableId="1496607560">
    <w:abstractNumId w:val="44"/>
  </w:num>
  <w:num w:numId="64" w16cid:durableId="1776901223">
    <w:abstractNumId w:val="37"/>
  </w:num>
  <w:num w:numId="65" w16cid:durableId="284581932">
    <w:abstractNumId w:val="56"/>
  </w:num>
  <w:num w:numId="66" w16cid:durableId="367027988">
    <w:abstractNumId w:val="53"/>
  </w:num>
  <w:num w:numId="67" w16cid:durableId="1409307424">
    <w:abstractNumId w:val="18"/>
  </w:num>
  <w:num w:numId="68" w16cid:durableId="1999528796">
    <w:abstractNumId w:val="12"/>
  </w:num>
  <w:num w:numId="69" w16cid:durableId="1645889120">
    <w:abstractNumId w:val="30"/>
  </w:num>
  <w:num w:numId="70" w16cid:durableId="1767649369">
    <w:abstractNumId w:val="15"/>
  </w:num>
  <w:num w:numId="71" w16cid:durableId="818034850">
    <w:abstractNumId w:val="14"/>
  </w:num>
  <w:num w:numId="72" w16cid:durableId="1330791886">
    <w:abstractNumId w:val="33"/>
  </w:num>
  <w:num w:numId="73" w16cid:durableId="1603295543">
    <w:abstractNumId w:val="19"/>
  </w:num>
  <w:num w:numId="74" w16cid:durableId="1568303498">
    <w:abstractNumId w:val="29"/>
  </w:num>
  <w:num w:numId="75" w16cid:durableId="107507505">
    <w:abstractNumId w:val="70"/>
  </w:num>
  <w:num w:numId="76" w16cid:durableId="1314330107">
    <w:abstractNumId w:val="75"/>
  </w:num>
  <w:num w:numId="77" w16cid:durableId="1278179100">
    <w:abstractNumId w:val="47"/>
  </w:num>
  <w:num w:numId="78" w16cid:durableId="1475440592">
    <w:abstractNumId w:val="55"/>
  </w:num>
  <w:num w:numId="79" w16cid:durableId="572588627">
    <w:abstractNumId w:val="69"/>
  </w:num>
  <w:num w:numId="80" w16cid:durableId="1603494346">
    <w:abstractNumId w:val="59"/>
  </w:num>
  <w:num w:numId="81" w16cid:durableId="437483292">
    <w:abstractNumId w:val="42"/>
  </w:num>
  <w:num w:numId="82" w16cid:durableId="292293242">
    <w:abstractNumId w:val="25"/>
  </w:num>
  <w:num w:numId="83" w16cid:durableId="1920364834">
    <w:abstractNumId w:val="11"/>
  </w:num>
  <w:num w:numId="84" w16cid:durableId="1904215993">
    <w:abstractNumId w:val="7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0FC"/>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3F3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3B6"/>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5AE"/>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63A4"/>
    <w:rsid w:val="001D7278"/>
    <w:rsid w:val="001D7814"/>
    <w:rsid w:val="001D78B9"/>
    <w:rsid w:val="001E01D3"/>
    <w:rsid w:val="001E2E75"/>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43C0"/>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AF4"/>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3495"/>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21B"/>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0342"/>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2AE4"/>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1FA"/>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37FD"/>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2CF"/>
    <w:rsid w:val="004952F7"/>
    <w:rsid w:val="00495561"/>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2B35"/>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199C"/>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6E90"/>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A8C"/>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245"/>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145B"/>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64"/>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0ED"/>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AE6"/>
    <w:rsid w:val="006E0D3F"/>
    <w:rsid w:val="006E0E70"/>
    <w:rsid w:val="006E0E8B"/>
    <w:rsid w:val="006E1417"/>
    <w:rsid w:val="006E1A5C"/>
    <w:rsid w:val="006E26B7"/>
    <w:rsid w:val="006E29E9"/>
    <w:rsid w:val="006E2D11"/>
    <w:rsid w:val="006E3A6E"/>
    <w:rsid w:val="006E3FD8"/>
    <w:rsid w:val="006E4A1C"/>
    <w:rsid w:val="006E5062"/>
    <w:rsid w:val="006E52F4"/>
    <w:rsid w:val="006E5497"/>
    <w:rsid w:val="006E575E"/>
    <w:rsid w:val="006E5AB7"/>
    <w:rsid w:val="006E612A"/>
    <w:rsid w:val="006E6FF8"/>
    <w:rsid w:val="006E71FB"/>
    <w:rsid w:val="006F273B"/>
    <w:rsid w:val="006F4604"/>
    <w:rsid w:val="006F4DE5"/>
    <w:rsid w:val="006F5823"/>
    <w:rsid w:val="006F6A2C"/>
    <w:rsid w:val="006F6F9F"/>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10CC"/>
    <w:rsid w:val="00711563"/>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509"/>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22E"/>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587"/>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7C5"/>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0FF1"/>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776"/>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3D84"/>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21A"/>
    <w:rsid w:val="009B4BB4"/>
    <w:rsid w:val="009B4D14"/>
    <w:rsid w:val="009B4FC9"/>
    <w:rsid w:val="009B511B"/>
    <w:rsid w:val="009B54B2"/>
    <w:rsid w:val="009B615D"/>
    <w:rsid w:val="009B6207"/>
    <w:rsid w:val="009B638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1DA"/>
    <w:rsid w:val="00A444B0"/>
    <w:rsid w:val="00A44576"/>
    <w:rsid w:val="00A449AE"/>
    <w:rsid w:val="00A45390"/>
    <w:rsid w:val="00A453A0"/>
    <w:rsid w:val="00A45F9A"/>
    <w:rsid w:val="00A47293"/>
    <w:rsid w:val="00A47591"/>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1E8B"/>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707"/>
    <w:rsid w:val="00A84CBC"/>
    <w:rsid w:val="00A84FFA"/>
    <w:rsid w:val="00A851A8"/>
    <w:rsid w:val="00A87695"/>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4EC7"/>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E7EBD"/>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01D7"/>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199"/>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0FBD"/>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075"/>
    <w:rsid w:val="00BF6413"/>
    <w:rsid w:val="00BF7E3D"/>
    <w:rsid w:val="00C00571"/>
    <w:rsid w:val="00C008AD"/>
    <w:rsid w:val="00C01145"/>
    <w:rsid w:val="00C018DF"/>
    <w:rsid w:val="00C01C51"/>
    <w:rsid w:val="00C02355"/>
    <w:rsid w:val="00C032FF"/>
    <w:rsid w:val="00C034F8"/>
    <w:rsid w:val="00C03A07"/>
    <w:rsid w:val="00C03A64"/>
    <w:rsid w:val="00C0435A"/>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4ECD"/>
    <w:rsid w:val="00C25583"/>
    <w:rsid w:val="00C2584A"/>
    <w:rsid w:val="00C261EE"/>
    <w:rsid w:val="00C276E9"/>
    <w:rsid w:val="00C27992"/>
    <w:rsid w:val="00C30CAF"/>
    <w:rsid w:val="00C3101C"/>
    <w:rsid w:val="00C316E9"/>
    <w:rsid w:val="00C31A06"/>
    <w:rsid w:val="00C326FE"/>
    <w:rsid w:val="00C32DF5"/>
    <w:rsid w:val="00C32E53"/>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09EE"/>
    <w:rsid w:val="00C419E4"/>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57D6B"/>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BD4"/>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05E"/>
    <w:rsid w:val="00CF18BD"/>
    <w:rsid w:val="00CF1917"/>
    <w:rsid w:val="00CF1E1E"/>
    <w:rsid w:val="00CF239C"/>
    <w:rsid w:val="00CF2672"/>
    <w:rsid w:val="00CF2D34"/>
    <w:rsid w:val="00CF2FB1"/>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0CCC"/>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82F"/>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B7A94"/>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0FCF"/>
    <w:rsid w:val="00DF2429"/>
    <w:rsid w:val="00DF2E49"/>
    <w:rsid w:val="00DF3300"/>
    <w:rsid w:val="00DF39F6"/>
    <w:rsid w:val="00DF4243"/>
    <w:rsid w:val="00DF4275"/>
    <w:rsid w:val="00DF4B1F"/>
    <w:rsid w:val="00DF5546"/>
    <w:rsid w:val="00DF56E6"/>
    <w:rsid w:val="00DF5B92"/>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34E6"/>
    <w:rsid w:val="00E14667"/>
    <w:rsid w:val="00E16139"/>
    <w:rsid w:val="00E165E1"/>
    <w:rsid w:val="00E1674A"/>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70245"/>
    <w:rsid w:val="00E70307"/>
    <w:rsid w:val="00E70D7B"/>
    <w:rsid w:val="00E733FF"/>
    <w:rsid w:val="00E73D7E"/>
    <w:rsid w:val="00E73FED"/>
    <w:rsid w:val="00E7448B"/>
    <w:rsid w:val="00E75918"/>
    <w:rsid w:val="00E760C6"/>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0DE4"/>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0D15"/>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0FB"/>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1033</TotalTime>
  <Pages>3</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70</cp:revision>
  <dcterms:created xsi:type="dcterms:W3CDTF">2024-03-28T13:29:00Z</dcterms:created>
  <dcterms:modified xsi:type="dcterms:W3CDTF">2025-02-06T14:49:00Z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